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E6861" w14:textId="74CF65E4" w:rsidR="0008242F" w:rsidRPr="009839EC" w:rsidRDefault="0008242F" w:rsidP="009839EC">
      <w:pPr>
        <w:jc w:val="both"/>
        <w:rPr>
          <w:sz w:val="16"/>
          <w:szCs w:val="16"/>
        </w:rPr>
      </w:pPr>
    </w:p>
    <w:p w14:paraId="58DC041C" w14:textId="33E6566A" w:rsidR="0008242F" w:rsidRDefault="009839EC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58240" behindDoc="0" locked="0" layoutInCell="1" allowOverlap="1" wp14:anchorId="5D8FDA8D" wp14:editId="1EEDC86D">
            <wp:simplePos x="0" y="0"/>
            <wp:positionH relativeFrom="column">
              <wp:posOffset>1770380</wp:posOffset>
            </wp:positionH>
            <wp:positionV relativeFrom="paragraph">
              <wp:posOffset>149225</wp:posOffset>
            </wp:positionV>
            <wp:extent cx="4758690" cy="1122045"/>
            <wp:effectExtent l="0" t="0" r="0" b="0"/>
            <wp:wrapNone/>
            <wp:docPr id="140782284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690" cy="1122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w:drawing>
          <wp:inline distT="0" distB="0" distL="0" distR="0" wp14:anchorId="6FFF7BD9" wp14:editId="373F2294">
            <wp:extent cx="6210300" cy="1311275"/>
            <wp:effectExtent l="0" t="0" r="0" b="3175"/>
            <wp:docPr id="12" name="Immagine 1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6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31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8DF195" w14:textId="0402FF9E" w:rsidR="0080419C" w:rsidRDefault="0080419C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02151231" w14:textId="732D3CC7" w:rsidR="0080419C" w:rsidRDefault="0080419C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</w:p>
    <w:p w14:paraId="334B8105" w14:textId="77777777" w:rsidR="0080419C" w:rsidRDefault="0080419C" w:rsidP="0080419C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sz w:val="22"/>
          <w:szCs w:val="22"/>
          <w:lang w:eastAsia="en-US"/>
        </w:rPr>
      </w:pPr>
      <w:bookmarkStart w:id="0" w:name="_GoBack"/>
      <w:bookmarkEnd w:id="0"/>
    </w:p>
    <w:tbl>
      <w:tblPr>
        <w:tblW w:w="9885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204"/>
        <w:gridCol w:w="1090"/>
        <w:gridCol w:w="1090"/>
        <w:gridCol w:w="1397"/>
        <w:gridCol w:w="1560"/>
        <w:gridCol w:w="1544"/>
      </w:tblGrid>
      <w:tr w:rsidR="009E384E" w:rsidRPr="00C20594" w14:paraId="0D9B1777" w14:textId="77777777" w:rsidTr="008A7673">
        <w:trPr>
          <w:trHeight w:val="699"/>
        </w:trPr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9DFF6" w14:textId="77777777" w:rsidR="009E384E" w:rsidRDefault="009E384E" w:rsidP="0012579B">
            <w:pPr>
              <w:jc w:val="center"/>
              <w:rPr>
                <w:b/>
                <w:sz w:val="24"/>
                <w:szCs w:val="24"/>
              </w:rPr>
            </w:pPr>
            <w:bookmarkStart w:id="1" w:name="_Hlk216456258"/>
            <w:r w:rsidRPr="00C20594">
              <w:rPr>
                <w:b/>
                <w:bCs/>
                <w:sz w:val="24"/>
                <w:szCs w:val="24"/>
              </w:rPr>
              <w:br w:type="page"/>
              <w:t xml:space="preserve">ALLEGATO B: </w:t>
            </w:r>
            <w:r w:rsidRPr="00C20594">
              <w:rPr>
                <w:b/>
                <w:sz w:val="24"/>
                <w:szCs w:val="24"/>
              </w:rPr>
              <w:t xml:space="preserve">GRIGLIA DI VALUTAZIONE DEI TITOLI PER </w:t>
            </w:r>
            <w:r>
              <w:rPr>
                <w:b/>
                <w:sz w:val="24"/>
                <w:szCs w:val="24"/>
              </w:rPr>
              <w:t xml:space="preserve">LA FIGURA DI </w:t>
            </w:r>
            <w:r w:rsidR="000C5B7A">
              <w:rPr>
                <w:b/>
                <w:sz w:val="24"/>
                <w:szCs w:val="24"/>
              </w:rPr>
              <w:t>VERIFICATORE DELLA CONFORMITA’</w:t>
            </w:r>
          </w:p>
          <w:p w14:paraId="0BF1B4AA" w14:textId="77777777" w:rsidR="00F8133D" w:rsidRDefault="00F8133D" w:rsidP="00F8133D">
            <w:pPr>
              <w:widowControl w:val="0"/>
              <w:tabs>
                <w:tab w:val="left" w:pos="1733"/>
              </w:tabs>
              <w:autoSpaceDE w:val="0"/>
              <w:autoSpaceDN w:val="0"/>
              <w:ind w:right="284"/>
              <w:rPr>
                <w:rFonts w:ascii="Calibri" w:eastAsia="Calibri" w:hAnsi="Calibri" w:cs="Calibri"/>
                <w:bCs/>
                <w:i/>
                <w:iCs/>
                <w:sz w:val="24"/>
                <w:szCs w:val="24"/>
                <w:lang w:eastAsia="en-US"/>
              </w:rPr>
            </w:pPr>
            <w:r w:rsidRPr="00AC3747">
              <w:rPr>
                <w:rFonts w:ascii="Calibri" w:eastAsia="Calibri" w:hAnsi="Calibri" w:cs="Calibri"/>
                <w:bCs/>
                <w:i/>
                <w:iCs/>
                <w:sz w:val="24"/>
                <w:szCs w:val="24"/>
                <w:lang w:eastAsia="en-US"/>
              </w:rPr>
              <w:t>CUP - J54D26001420007</w:t>
            </w:r>
          </w:p>
          <w:p w14:paraId="52AC9E7F" w14:textId="77777777" w:rsidR="00F8133D" w:rsidRDefault="00F8133D" w:rsidP="00F8133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="Calibri" w:eastAsia="Calibri" w:hAnsi="Calibri" w:cs="Calibri"/>
                <w:bCs/>
                <w:i/>
                <w:iCs/>
                <w:color w:val="000000"/>
                <w:sz w:val="24"/>
                <w:szCs w:val="24"/>
                <w:lang w:eastAsia="en-US"/>
              </w:rPr>
              <w:t>CNP-10.8.6A-FDRPOC-TO-2026-204</w:t>
            </w:r>
          </w:p>
          <w:p w14:paraId="3A91FCC6" w14:textId="5EFA8F57" w:rsidR="00F8133D" w:rsidRPr="002B13C0" w:rsidRDefault="00F8133D" w:rsidP="0012579B">
            <w:pPr>
              <w:jc w:val="center"/>
              <w:rPr>
                <w:b/>
                <w:i/>
                <w:iCs/>
                <w:sz w:val="24"/>
                <w:szCs w:val="24"/>
              </w:rPr>
            </w:pPr>
          </w:p>
        </w:tc>
      </w:tr>
      <w:tr w:rsidR="009E384E" w:rsidRPr="00C20594" w14:paraId="2AF40393" w14:textId="77777777" w:rsidTr="008A7673">
        <w:tc>
          <w:tcPr>
            <w:tcW w:w="98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FFA6A" w14:textId="77777777" w:rsidR="009E384E" w:rsidRPr="00AC21A5" w:rsidRDefault="009E384E" w:rsidP="0012579B">
            <w:pPr>
              <w:snapToGrid w:val="0"/>
              <w:rPr>
                <w:b/>
                <w:sz w:val="22"/>
                <w:szCs w:val="22"/>
              </w:rPr>
            </w:pPr>
            <w:r w:rsidRPr="00AC21A5">
              <w:rPr>
                <w:b/>
                <w:sz w:val="22"/>
                <w:szCs w:val="22"/>
                <w:u w:val="single"/>
              </w:rPr>
              <w:t>Criteri di ammissione:</w:t>
            </w:r>
            <w:r w:rsidRPr="00AC21A5">
              <w:rPr>
                <w:b/>
                <w:sz w:val="22"/>
                <w:szCs w:val="22"/>
              </w:rPr>
              <w:t xml:space="preserve"> </w:t>
            </w:r>
          </w:p>
          <w:p w14:paraId="5896613D" w14:textId="77777777" w:rsidR="009E384E" w:rsidRDefault="009E384E" w:rsidP="009E384E">
            <w:pPr>
              <w:pStyle w:val="Paragrafoelenco"/>
              <w:numPr>
                <w:ilvl w:val="0"/>
                <w:numId w:val="26"/>
              </w:numPr>
              <w:rPr>
                <w:b/>
                <w:sz w:val="22"/>
                <w:szCs w:val="22"/>
              </w:rPr>
            </w:pPr>
            <w:r w:rsidRPr="00AC21A5">
              <w:rPr>
                <w:b/>
                <w:sz w:val="22"/>
                <w:szCs w:val="22"/>
              </w:rPr>
              <w:t>essere docente interno per tutto il periodo dell’incarico</w:t>
            </w:r>
            <w:r>
              <w:rPr>
                <w:b/>
                <w:sz w:val="22"/>
                <w:szCs w:val="22"/>
              </w:rPr>
              <w:t xml:space="preserve"> (solo per gli interni)</w:t>
            </w:r>
          </w:p>
          <w:p w14:paraId="1C1D4BDC" w14:textId="3D174867" w:rsidR="009E384E" w:rsidRPr="002B13C0" w:rsidRDefault="009E384E" w:rsidP="009E384E">
            <w:pPr>
              <w:pStyle w:val="Paragrafoelenco"/>
              <w:numPr>
                <w:ilvl w:val="0"/>
                <w:numId w:val="26"/>
              </w:numPr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essere in possesso dei requisiti di cui all’articolo </w:t>
            </w:r>
            <w:r w:rsidR="00503E38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 xml:space="preserve"> per il ruolo per cui si presenta domanda</w:t>
            </w:r>
          </w:p>
        </w:tc>
      </w:tr>
      <w:tr w:rsidR="009E384E" w:rsidRPr="00C20594" w14:paraId="6D2117E3" w14:textId="77777777" w:rsidTr="008A7673"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39F145" w14:textId="77777777" w:rsidR="009E384E" w:rsidRPr="00550FEC" w:rsidRDefault="009E384E" w:rsidP="0012579B">
            <w:pPr>
              <w:snapToGrid w:val="0"/>
              <w:rPr>
                <w:b/>
                <w:i/>
                <w:iCs/>
                <w:u w:val="single"/>
              </w:rPr>
            </w:pPr>
            <w:r w:rsidRPr="00550FEC">
              <w:rPr>
                <w:b/>
                <w:i/>
                <w:iCs/>
                <w:u w:val="single"/>
              </w:rPr>
              <w:t>L' ISTRUZIONE, LA FORMAZIONE NELLO SPECIFICO RUOLO IN CUI SI CONCORRE</w:t>
            </w:r>
            <w:r w:rsidRPr="00550FEC">
              <w:rPr>
                <w:b/>
                <w:u w:val="single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E9E039" w14:textId="77777777" w:rsidR="009E384E" w:rsidRPr="00C20594" w:rsidRDefault="009E384E" w:rsidP="0012579B">
            <w:pPr>
              <w:jc w:val="center"/>
              <w:rPr>
                <w:b/>
              </w:rPr>
            </w:pPr>
            <w:r w:rsidRPr="00C20594">
              <w:rPr>
                <w:b/>
              </w:rPr>
              <w:t xml:space="preserve">n. riferimento del </w:t>
            </w:r>
            <w:r>
              <w:rPr>
                <w:b/>
              </w:rPr>
              <w:t>CV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4BC3CD" w14:textId="77777777" w:rsidR="009E384E" w:rsidRPr="00C20594" w:rsidRDefault="009E384E" w:rsidP="0012579B">
            <w:pPr>
              <w:jc w:val="center"/>
              <w:rPr>
                <w:b/>
              </w:rPr>
            </w:pPr>
            <w:r w:rsidRPr="00C20594">
              <w:rPr>
                <w:b/>
              </w:rPr>
              <w:t>da compilare a cura del candidato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41D4" w14:textId="77777777" w:rsidR="009E384E" w:rsidRPr="00C20594" w:rsidRDefault="009E384E" w:rsidP="0012579B">
            <w:pPr>
              <w:jc w:val="center"/>
              <w:rPr>
                <w:b/>
              </w:rPr>
            </w:pPr>
            <w:r w:rsidRPr="00C20594">
              <w:rPr>
                <w:b/>
              </w:rPr>
              <w:t>da compilare a cura della commissione</w:t>
            </w:r>
          </w:p>
        </w:tc>
      </w:tr>
      <w:tr w:rsidR="009E384E" w:rsidRPr="00C20594" w14:paraId="630AF618" w14:textId="77777777" w:rsidTr="008A7673">
        <w:tc>
          <w:tcPr>
            <w:tcW w:w="3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E504F" w14:textId="77777777" w:rsidR="009E384E" w:rsidRPr="00C20594" w:rsidRDefault="009E384E" w:rsidP="0012579B">
            <w:r w:rsidRPr="00C20594">
              <w:rPr>
                <w:b/>
              </w:rPr>
              <w:t xml:space="preserve">A1. LAUREA </w:t>
            </w:r>
            <w:r>
              <w:rPr>
                <w:b/>
              </w:rPr>
              <w:t xml:space="preserve">INERENTE AL RUOLO SPECIFICO </w:t>
            </w:r>
            <w:r w:rsidRPr="00C20594">
              <w:t>(vecchio ordinamento o magistrale)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97BAF75" w14:textId="77777777" w:rsidR="009E384E" w:rsidRPr="00C20594" w:rsidRDefault="009E384E" w:rsidP="0012579B">
            <w:pPr>
              <w:snapToGrid w:val="0"/>
            </w:pPr>
            <w:r w:rsidRPr="00C20594">
              <w:t>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06DD4A" w14:textId="77777777" w:rsidR="009E384E" w:rsidRPr="00C20594" w:rsidRDefault="009E384E" w:rsidP="0012579B">
            <w:r w:rsidRPr="00C20594">
              <w:rPr>
                <w:b/>
              </w:rPr>
              <w:t>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644C27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CA6010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4353B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0445EE29" w14:textId="77777777" w:rsidTr="008A7673">
        <w:tc>
          <w:tcPr>
            <w:tcW w:w="32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FD282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09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8B8C42" w14:textId="77777777" w:rsidR="009E384E" w:rsidRPr="00C20594" w:rsidRDefault="009E384E" w:rsidP="0012579B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0A14E" w14:textId="77777777" w:rsidR="009E384E" w:rsidRPr="00C20594" w:rsidRDefault="009E384E" w:rsidP="0012579B">
            <w:r w:rsidRPr="00C20594">
              <w:rPr>
                <w:b/>
              </w:rPr>
              <w:t>15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92BAB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5CFC2F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398B3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574852F9" w14:textId="77777777" w:rsidTr="008A7673">
        <w:trPr>
          <w:trHeight w:val="115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9CE5A4A" w14:textId="77777777" w:rsidR="009E384E" w:rsidRPr="00C20594" w:rsidRDefault="009E384E" w:rsidP="0012579B">
            <w:r w:rsidRPr="00C20594">
              <w:rPr>
                <w:b/>
              </w:rPr>
              <w:t>A2. LAUREA</w:t>
            </w:r>
            <w:r>
              <w:rPr>
                <w:b/>
              </w:rPr>
              <w:t xml:space="preserve"> INERENTE</w:t>
            </w:r>
            <w:r w:rsidRPr="00C20594">
              <w:rPr>
                <w:b/>
              </w:rPr>
              <w:t xml:space="preserve"> </w:t>
            </w:r>
            <w:r>
              <w:rPr>
                <w:b/>
              </w:rPr>
              <w:t>AL RUOLO SPECIFICO</w:t>
            </w:r>
          </w:p>
          <w:p w14:paraId="4C6A6F9F" w14:textId="77777777" w:rsidR="009E384E" w:rsidRPr="00C20594" w:rsidRDefault="009E384E" w:rsidP="0012579B">
            <w:pPr>
              <w:rPr>
                <w:b/>
              </w:rPr>
            </w:pPr>
            <w:r w:rsidRPr="00C20594">
              <w:t>(triennale,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8FD15" w14:textId="77777777" w:rsidR="009E384E" w:rsidRPr="00C20594" w:rsidRDefault="009E384E" w:rsidP="0012579B">
            <w:pPr>
              <w:snapToGrid w:val="0"/>
            </w:pPr>
            <w:r w:rsidRPr="00C20594">
              <w:t>una sola laurea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D21CBB2" w14:textId="77777777" w:rsidR="009E384E" w:rsidRPr="00C20594" w:rsidRDefault="009E384E" w:rsidP="0012579B">
            <w:r w:rsidRPr="00C20594">
              <w:rPr>
                <w:b/>
              </w:rPr>
              <w:t>10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46EE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D514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43816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33E8A714" w14:textId="77777777" w:rsidTr="008A7673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A3F007" w14:textId="77777777" w:rsidR="009E384E" w:rsidRPr="00C20594" w:rsidRDefault="009E384E" w:rsidP="0012579B">
            <w:r w:rsidRPr="00C20594">
              <w:rPr>
                <w:b/>
              </w:rPr>
              <w:t>A3. DIPLOMA</w:t>
            </w:r>
            <w:r>
              <w:rPr>
                <w:b/>
              </w:rPr>
              <w:t xml:space="preserve"> INERENTE AL RUOLO SPECIFICO </w:t>
            </w:r>
            <w:r w:rsidRPr="00C20594">
              <w:t>(in alternativa ai punti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3C00A8" w14:textId="77777777" w:rsidR="009E384E" w:rsidRPr="00C20594" w:rsidRDefault="009E384E" w:rsidP="0012579B">
            <w:pPr>
              <w:snapToGrid w:val="0"/>
            </w:pPr>
            <w:r w:rsidRPr="00C20594">
              <w:t>un solo diploma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F1E4C8" w14:textId="77777777" w:rsidR="009E384E" w:rsidRPr="00C20594" w:rsidRDefault="009E384E" w:rsidP="0012579B">
            <w:r w:rsidRPr="00C20594">
              <w:rPr>
                <w:b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AE28587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F2960B7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0152A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21F155AA" w14:textId="77777777" w:rsidTr="008A7673"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5E744B" w14:textId="77777777" w:rsidR="009E384E" w:rsidRPr="00550FEC" w:rsidRDefault="009E384E" w:rsidP="0012579B">
            <w:pPr>
              <w:rPr>
                <w:b/>
                <w:i/>
                <w:iCs/>
                <w:u w:val="single"/>
              </w:rPr>
            </w:pPr>
            <w:r w:rsidRPr="00550FEC">
              <w:rPr>
                <w:b/>
                <w:i/>
                <w:iCs/>
                <w:u w:val="single"/>
              </w:rPr>
              <w:t xml:space="preserve">LE CERTIFICAZIONI OTTENUTE  </w:t>
            </w:r>
          </w:p>
          <w:p w14:paraId="65A04CC4" w14:textId="77777777" w:rsidR="009E384E" w:rsidRPr="00550FEC" w:rsidRDefault="009E384E" w:rsidP="0012579B">
            <w:pPr>
              <w:rPr>
                <w:b/>
                <w:i/>
                <w:iCs/>
                <w:u w:val="single"/>
              </w:rPr>
            </w:pPr>
            <w:r w:rsidRPr="00550FEC">
              <w:rPr>
                <w:b/>
                <w:i/>
                <w:iCs/>
                <w:u w:val="single"/>
              </w:rPr>
              <w:t>NELLO SPECIFICO SETTORE IN CUI SI CONCORRE</w:t>
            </w:r>
          </w:p>
          <w:p w14:paraId="51ADEE38" w14:textId="77777777" w:rsidR="009E384E" w:rsidRPr="00735907" w:rsidRDefault="009E384E" w:rsidP="0012579B">
            <w:pPr>
              <w:rPr>
                <w:b/>
                <w:i/>
                <w:iCs/>
                <w:u w:val="single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98AD38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9ECC6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D40F2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2BD4E36F" w14:textId="77777777" w:rsidTr="008A7673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7014C1" w14:textId="77777777" w:rsidR="009E384E" w:rsidRPr="00C20594" w:rsidRDefault="009E384E" w:rsidP="0012579B">
            <w:pPr>
              <w:rPr>
                <w:b/>
              </w:rPr>
            </w:pPr>
            <w:r w:rsidRPr="00C20594">
              <w:rPr>
                <w:b/>
              </w:rPr>
              <w:t>B1. COMPETENZE I.C.T. CERTIFICATE riconosciute dal MIUR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D8FA37" w14:textId="77777777" w:rsidR="009E384E" w:rsidRPr="00C20594" w:rsidRDefault="009E384E" w:rsidP="0012579B">
            <w:pPr>
              <w:rPr>
                <w:b/>
              </w:rPr>
            </w:pPr>
            <w:r w:rsidRPr="00C20594">
              <w:t xml:space="preserve">Max 1 </w:t>
            </w:r>
            <w:proofErr w:type="spellStart"/>
            <w:r w:rsidRPr="00C20594">
              <w:t>cert</w:t>
            </w:r>
            <w:proofErr w:type="spellEnd"/>
            <w:r w:rsidRPr="00C20594">
              <w:t>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040278" w14:textId="77777777" w:rsidR="009E384E" w:rsidRPr="00C20594" w:rsidRDefault="009E384E" w:rsidP="0012579B">
            <w:r w:rsidRPr="00C20594">
              <w:rPr>
                <w:b/>
              </w:rPr>
              <w:t xml:space="preserve">5 punti 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DFA469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B342DC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CF49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183AD0CA" w14:textId="77777777" w:rsidTr="008A7673">
        <w:trPr>
          <w:trHeight w:val="623"/>
        </w:trPr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25F0D8" w14:textId="77777777" w:rsidR="009E384E" w:rsidRPr="00735907" w:rsidRDefault="009E384E" w:rsidP="0012579B">
            <w:pPr>
              <w:rPr>
                <w:b/>
                <w:i/>
                <w:iCs/>
              </w:rPr>
            </w:pPr>
            <w:r w:rsidRPr="00735907">
              <w:rPr>
                <w:b/>
                <w:i/>
                <w:iCs/>
              </w:rPr>
              <w:t>LE ESPERIENZE</w:t>
            </w:r>
          </w:p>
          <w:p w14:paraId="479547F0" w14:textId="77777777" w:rsidR="009E384E" w:rsidRPr="00735907" w:rsidRDefault="009E384E" w:rsidP="0012579B">
            <w:pPr>
              <w:rPr>
                <w:b/>
                <w:u w:val="single"/>
              </w:rPr>
            </w:pPr>
            <w:r w:rsidRPr="00735907">
              <w:rPr>
                <w:b/>
                <w:i/>
                <w:iCs/>
                <w:u w:val="single"/>
              </w:rPr>
              <w:t>NELLO SPECIFICO SETTORE IN CUI SI CONCORRE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F5A83D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41523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BA58D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066A6F9C" w14:textId="77777777" w:rsidTr="008A7673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8A290" w14:textId="7EBE2687" w:rsidR="009E384E" w:rsidRPr="0097360E" w:rsidRDefault="009E384E" w:rsidP="0012579B">
            <w:pPr>
              <w:rPr>
                <w:b/>
              </w:rPr>
            </w:pPr>
            <w:r>
              <w:rPr>
                <w:b/>
              </w:rPr>
              <w:t xml:space="preserve">C1. PRECEDENTI INCARICHI DI </w:t>
            </w:r>
            <w:r w:rsidR="0080357A">
              <w:rPr>
                <w:b/>
              </w:rPr>
              <w:t>V</w:t>
            </w:r>
            <w:r w:rsidR="000C5B7A">
              <w:rPr>
                <w:b/>
              </w:rPr>
              <w:t>ERIFICATORE</w:t>
            </w:r>
            <w:r>
              <w:rPr>
                <w:b/>
              </w:rPr>
              <w:t xml:space="preserve"> (in progetti finanziati con fondi europei)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31253D" w14:textId="1872A669" w:rsidR="009E384E" w:rsidRPr="006C5EAC" w:rsidRDefault="009E384E" w:rsidP="0012579B">
            <w:r w:rsidRPr="006C5EAC">
              <w:t xml:space="preserve">Max </w:t>
            </w:r>
            <w:r w:rsidR="00503E38">
              <w:t>20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6E4E1A" w14:textId="77777777" w:rsidR="009E384E" w:rsidRDefault="009E384E" w:rsidP="0012579B">
            <w:pPr>
              <w:rPr>
                <w:b/>
              </w:rPr>
            </w:pPr>
            <w:r>
              <w:rPr>
                <w:b/>
              </w:rPr>
              <w:t>2 punti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B73D73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BD2C56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A4A0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01911E26" w14:textId="77777777" w:rsidTr="008A7673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487336" w14:textId="77777777" w:rsidR="009E384E" w:rsidRPr="0097360E" w:rsidRDefault="009E384E" w:rsidP="0012579B">
            <w:pPr>
              <w:rPr>
                <w:b/>
              </w:rPr>
            </w:pPr>
            <w:r w:rsidRPr="0097360E">
              <w:rPr>
                <w:b/>
              </w:rPr>
              <w:t>C</w:t>
            </w:r>
            <w:r>
              <w:rPr>
                <w:b/>
              </w:rPr>
              <w:t>2</w:t>
            </w:r>
            <w:r w:rsidRPr="0097360E">
              <w:rPr>
                <w:b/>
              </w:rPr>
              <w:t>. CONOSCENZE SPECIFICHE DELL'</w:t>
            </w:r>
          </w:p>
          <w:p w14:paraId="4278B9A8" w14:textId="77777777" w:rsidR="009E384E" w:rsidRPr="00C20594" w:rsidRDefault="009E384E" w:rsidP="0012579B">
            <w:pPr>
              <w:rPr>
                <w:b/>
              </w:rPr>
            </w:pPr>
            <w:r w:rsidRPr="0097360E">
              <w:rPr>
                <w:b/>
              </w:rPr>
              <w:t>ARGOMENTO (documentate attraverso esperienze lavorative professionali)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7301C" w14:textId="77777777" w:rsidR="009E384E" w:rsidRPr="00C20594" w:rsidRDefault="009E384E" w:rsidP="0012579B">
            <w:r>
              <w:t>Max 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7D5FFC" w14:textId="77777777" w:rsidR="009E384E" w:rsidRPr="00C20594" w:rsidRDefault="009E384E" w:rsidP="0012579B">
            <w:pPr>
              <w:rPr>
                <w:b/>
              </w:rPr>
            </w:pPr>
            <w:r>
              <w:rPr>
                <w:b/>
              </w:rPr>
              <w:t>2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84122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476F20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ED3D3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2045B6FE" w14:textId="77777777" w:rsidTr="008A7673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3E38C6" w14:textId="77777777" w:rsidR="009E384E" w:rsidRPr="0097360E" w:rsidRDefault="009E384E" w:rsidP="0012579B">
            <w:pPr>
              <w:rPr>
                <w:b/>
              </w:rPr>
            </w:pPr>
            <w:r w:rsidRPr="0097360E">
              <w:rPr>
                <w:b/>
              </w:rPr>
              <w:t>C</w:t>
            </w:r>
            <w:r>
              <w:rPr>
                <w:b/>
              </w:rPr>
              <w:t>3</w:t>
            </w:r>
            <w:r w:rsidRPr="0097360E">
              <w:rPr>
                <w:b/>
              </w:rPr>
              <w:t>. CONOSCENZE SPECIFICHE DELL'</w:t>
            </w:r>
          </w:p>
          <w:p w14:paraId="6914DAC5" w14:textId="2D5F9B30" w:rsidR="009E384E" w:rsidRPr="00C20594" w:rsidRDefault="009E384E" w:rsidP="0012579B">
            <w:pPr>
              <w:rPr>
                <w:b/>
              </w:rPr>
            </w:pPr>
            <w:r w:rsidRPr="0097360E">
              <w:rPr>
                <w:b/>
              </w:rPr>
              <w:t>ARGOMENTO (documentate attraverso pubblicazioni</w:t>
            </w:r>
            <w:r w:rsidR="00503E38">
              <w:rPr>
                <w:b/>
              </w:rPr>
              <w:t xml:space="preserve"> inerenti all’argomento della selezione</w:t>
            </w:r>
            <w:r w:rsidRPr="0097360E">
              <w:rPr>
                <w:b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19B0E0" w14:textId="77777777" w:rsidR="009E384E" w:rsidRPr="00C20594" w:rsidRDefault="009E384E" w:rsidP="0012579B">
            <w:r w:rsidRPr="00C20594">
              <w:t xml:space="preserve">Max </w:t>
            </w:r>
            <w: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A35E23" w14:textId="77777777" w:rsidR="009E384E" w:rsidRPr="00C20594" w:rsidRDefault="009E384E" w:rsidP="0012579B">
            <w:pPr>
              <w:rPr>
                <w:b/>
              </w:rPr>
            </w:pPr>
            <w:r>
              <w:rPr>
                <w:b/>
              </w:rPr>
              <w:t>2</w:t>
            </w:r>
            <w:r w:rsidRPr="00C20594">
              <w:rPr>
                <w:b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5F399C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31E7CB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63395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0E9710F0" w14:textId="77777777" w:rsidTr="008A7673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9FC46" w14:textId="77777777" w:rsidR="009E384E" w:rsidRPr="0097360E" w:rsidRDefault="009E384E" w:rsidP="0012579B">
            <w:pPr>
              <w:rPr>
                <w:b/>
              </w:rPr>
            </w:pPr>
            <w:r w:rsidRPr="0097360E">
              <w:rPr>
                <w:b/>
              </w:rPr>
              <w:t>C</w:t>
            </w:r>
            <w:r>
              <w:rPr>
                <w:b/>
              </w:rPr>
              <w:t>4</w:t>
            </w:r>
            <w:r w:rsidRPr="0097360E">
              <w:rPr>
                <w:b/>
              </w:rPr>
              <w:t>. CONOSCENZE SPECIFICHE DELL'</w:t>
            </w:r>
          </w:p>
          <w:p w14:paraId="219FE6A5" w14:textId="36A11011" w:rsidR="009E384E" w:rsidRPr="00C20594" w:rsidRDefault="009E384E" w:rsidP="0012579B">
            <w:pPr>
              <w:rPr>
                <w:b/>
              </w:rPr>
            </w:pPr>
            <w:r w:rsidRPr="0097360E">
              <w:rPr>
                <w:b/>
              </w:rPr>
              <w:t>ARGOMENTO (documentate attraverso esperienze di</w:t>
            </w:r>
            <w:r>
              <w:rPr>
                <w:b/>
              </w:rPr>
              <w:t xml:space="preserve"> </w:t>
            </w:r>
            <w:r w:rsidR="00503E38">
              <w:rPr>
                <w:b/>
              </w:rPr>
              <w:t>formatore</w:t>
            </w:r>
            <w:r>
              <w:rPr>
                <w:b/>
              </w:rPr>
              <w:t xml:space="preserve"> in tematiche inerenti all’argomento della selezione</w:t>
            </w:r>
            <w:r w:rsidRPr="0097360E">
              <w:rPr>
                <w:b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5FF9EC" w14:textId="77777777" w:rsidR="009E384E" w:rsidRPr="00C20594" w:rsidRDefault="009E384E" w:rsidP="0012579B">
            <w:r w:rsidRPr="00C20594">
              <w:t xml:space="preserve">Max 5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038C22" w14:textId="77777777" w:rsidR="009E384E" w:rsidRPr="00C20594" w:rsidRDefault="009E384E" w:rsidP="0012579B">
            <w:pPr>
              <w:rPr>
                <w:b/>
              </w:rPr>
            </w:pPr>
            <w:r>
              <w:rPr>
                <w:b/>
              </w:rPr>
              <w:t>2</w:t>
            </w:r>
            <w:r w:rsidRPr="00C20594">
              <w:rPr>
                <w:b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3AD13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B378A3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7CAAD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035C6F29" w14:textId="77777777" w:rsidTr="008A7673"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97FE9" w14:textId="77777777" w:rsidR="009E384E" w:rsidRPr="0097360E" w:rsidRDefault="009E384E" w:rsidP="0012579B">
            <w:pPr>
              <w:rPr>
                <w:b/>
              </w:rPr>
            </w:pPr>
            <w:r>
              <w:rPr>
                <w:b/>
              </w:rPr>
              <w:t>C6</w:t>
            </w:r>
            <w:r w:rsidRPr="0097360E">
              <w:rPr>
                <w:b/>
              </w:rPr>
              <w:t>. CONOSCENZE SPECIFICHE DELL'</w:t>
            </w:r>
          </w:p>
          <w:p w14:paraId="422CD427" w14:textId="77777777" w:rsidR="009E384E" w:rsidRPr="00C20594" w:rsidRDefault="009E384E" w:rsidP="0012579B">
            <w:pPr>
              <w:rPr>
                <w:b/>
              </w:rPr>
            </w:pPr>
            <w:r w:rsidRPr="0097360E">
              <w:rPr>
                <w:b/>
              </w:rPr>
              <w:lastRenderedPageBreak/>
              <w:t xml:space="preserve">ARGOMENTO (documentate attraverso corsi seguiti con rilascio attestato </w:t>
            </w:r>
            <w:r>
              <w:rPr>
                <w:b/>
              </w:rPr>
              <w:t>in tematiche inerenti all’argomento della selezione</w:t>
            </w:r>
            <w:r w:rsidRPr="0097360E">
              <w:rPr>
                <w:b/>
              </w:rPr>
              <w:t>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3B316" w14:textId="77777777" w:rsidR="009E384E" w:rsidRPr="00C20594" w:rsidRDefault="009E384E" w:rsidP="0012579B">
            <w:r w:rsidRPr="00C20594">
              <w:lastRenderedPageBreak/>
              <w:t xml:space="preserve">Max </w:t>
            </w:r>
            <w:r>
              <w:t>5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8A2171" w14:textId="77777777" w:rsidR="009E384E" w:rsidRPr="00C20594" w:rsidRDefault="009E384E" w:rsidP="0012579B">
            <w:pPr>
              <w:rPr>
                <w:b/>
              </w:rPr>
            </w:pPr>
            <w:r>
              <w:rPr>
                <w:b/>
              </w:rPr>
              <w:t>2</w:t>
            </w:r>
            <w:r w:rsidRPr="00C20594">
              <w:rPr>
                <w:b/>
              </w:rPr>
              <w:t xml:space="preserve"> punti cad.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31CCB4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8721E1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BA4C1" w14:textId="77777777" w:rsidR="009E384E" w:rsidRPr="00C20594" w:rsidRDefault="009E384E" w:rsidP="0012579B">
            <w:pPr>
              <w:snapToGrid w:val="0"/>
            </w:pPr>
          </w:p>
        </w:tc>
      </w:tr>
      <w:tr w:rsidR="009E384E" w:rsidRPr="00C20594" w14:paraId="7A12F106" w14:textId="77777777" w:rsidTr="008A7673">
        <w:trPr>
          <w:trHeight w:val="416"/>
        </w:trPr>
        <w:tc>
          <w:tcPr>
            <w:tcW w:w="5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2132DE" w14:textId="77777777" w:rsidR="009E384E" w:rsidRPr="00C20594" w:rsidRDefault="009E384E" w:rsidP="0012579B">
            <w:r w:rsidRPr="00C20594">
              <w:rPr>
                <w:b/>
              </w:rPr>
              <w:t>TOTALE</w:t>
            </w:r>
            <w:r>
              <w:rPr>
                <w:b/>
              </w:rPr>
              <w:t xml:space="preserve"> </w:t>
            </w:r>
            <w:r w:rsidRPr="00C20594">
              <w:rPr>
                <w:b/>
              </w:rPr>
              <w:t>MAX                                                               100</w:t>
            </w:r>
          </w:p>
        </w:tc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A92040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471A88" w14:textId="77777777" w:rsidR="009E384E" w:rsidRPr="00C20594" w:rsidRDefault="009E384E" w:rsidP="0012579B">
            <w:pPr>
              <w:snapToGrid w:val="0"/>
            </w:pP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1A0CE" w14:textId="77777777" w:rsidR="009E384E" w:rsidRPr="00C20594" w:rsidRDefault="009E384E" w:rsidP="0012579B">
            <w:pPr>
              <w:snapToGrid w:val="0"/>
            </w:pPr>
          </w:p>
        </w:tc>
      </w:tr>
      <w:bookmarkEnd w:id="1"/>
    </w:tbl>
    <w:p w14:paraId="4C0FBCE8" w14:textId="1922E78D" w:rsidR="008A7673" w:rsidRPr="008A7673" w:rsidRDefault="008A7673" w:rsidP="008A7673">
      <w:pPr>
        <w:jc w:val="both"/>
        <w:rPr>
          <w:sz w:val="16"/>
          <w:szCs w:val="16"/>
        </w:rPr>
      </w:pPr>
    </w:p>
    <w:p w14:paraId="01031B7B" w14:textId="77777777" w:rsidR="00503E38" w:rsidRDefault="008A7673" w:rsidP="008A7673">
      <w:pPr>
        <w:autoSpaceDE w:val="0"/>
        <w:autoSpaceDN w:val="0"/>
        <w:adjustRightInd w:val="0"/>
        <w:jc w:val="both"/>
        <w:rPr>
          <w:rFonts w:ascii="Corbel" w:hAnsi="Corbel" w:cs="Corbel"/>
          <w:color w:val="000000"/>
          <w:sz w:val="16"/>
          <w:szCs w:val="16"/>
        </w:rPr>
      </w:pPr>
      <w:r w:rsidRPr="008A7673">
        <w:rPr>
          <w:rFonts w:ascii="Corbel" w:hAnsi="Corbel" w:cs="Corbel"/>
          <w:color w:val="000000"/>
          <w:sz w:val="16"/>
          <w:szCs w:val="16"/>
        </w:rPr>
        <w:t xml:space="preserve">                                 </w:t>
      </w:r>
    </w:p>
    <w:sectPr w:rsidR="00503E38" w:rsidSect="009839EC">
      <w:footerReference w:type="even" r:id="rId11"/>
      <w:footerReference w:type="default" r:id="rId12"/>
      <w:pgSz w:w="11907" w:h="16839" w:code="9"/>
      <w:pgMar w:top="426" w:right="1134" w:bottom="851" w:left="992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2EF0C" w14:textId="77777777" w:rsidR="008B0A0B" w:rsidRDefault="008B0A0B">
      <w:r>
        <w:separator/>
      </w:r>
    </w:p>
  </w:endnote>
  <w:endnote w:type="continuationSeparator" w:id="0">
    <w:p w14:paraId="512CB093" w14:textId="77777777" w:rsidR="008B0A0B" w:rsidRDefault="008B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4208C7" w:rsidRDefault="004208C7"/>
  <w:p w14:paraId="7982F905" w14:textId="77777777" w:rsidR="004208C7" w:rsidRDefault="004208C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CCEC0" w14:textId="77777777" w:rsidR="004208C7" w:rsidRDefault="004208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753C9B" w14:textId="77777777" w:rsidR="008B0A0B" w:rsidRDefault="008B0A0B">
      <w:r>
        <w:separator/>
      </w:r>
    </w:p>
  </w:footnote>
  <w:footnote w:type="continuationSeparator" w:id="0">
    <w:p w14:paraId="7368EAE7" w14:textId="77777777" w:rsidR="008B0A0B" w:rsidRDefault="008B0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86C6E"/>
    <w:multiLevelType w:val="hybridMultilevel"/>
    <w:tmpl w:val="0A2A50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3C942C57"/>
    <w:multiLevelType w:val="hybridMultilevel"/>
    <w:tmpl w:val="1430B2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25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4BF530E0"/>
    <w:multiLevelType w:val="hybridMultilevel"/>
    <w:tmpl w:val="6D5AA9B0"/>
    <w:lvl w:ilvl="0" w:tplc="561CF702">
      <w:start w:val="1"/>
      <w:numFmt w:val="decimal"/>
      <w:lvlText w:val="%1)"/>
      <w:lvlJc w:val="left"/>
      <w:pPr>
        <w:ind w:left="48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8A1A741E">
      <w:numFmt w:val="bullet"/>
      <w:lvlText w:val="•"/>
      <w:lvlJc w:val="left"/>
      <w:pPr>
        <w:ind w:left="1416" w:hanging="360"/>
      </w:pPr>
      <w:rPr>
        <w:rFonts w:hint="default"/>
        <w:lang w:val="it-IT" w:eastAsia="en-US" w:bidi="ar-SA"/>
      </w:rPr>
    </w:lvl>
    <w:lvl w:ilvl="2" w:tplc="41F0246C">
      <w:numFmt w:val="bullet"/>
      <w:lvlText w:val="•"/>
      <w:lvlJc w:val="left"/>
      <w:pPr>
        <w:ind w:left="2353" w:hanging="360"/>
      </w:pPr>
      <w:rPr>
        <w:rFonts w:hint="default"/>
        <w:lang w:val="it-IT" w:eastAsia="en-US" w:bidi="ar-SA"/>
      </w:rPr>
    </w:lvl>
    <w:lvl w:ilvl="3" w:tplc="AA842F2E">
      <w:numFmt w:val="bullet"/>
      <w:lvlText w:val="•"/>
      <w:lvlJc w:val="left"/>
      <w:pPr>
        <w:ind w:left="3289" w:hanging="360"/>
      </w:pPr>
      <w:rPr>
        <w:rFonts w:hint="default"/>
        <w:lang w:val="it-IT" w:eastAsia="en-US" w:bidi="ar-SA"/>
      </w:rPr>
    </w:lvl>
    <w:lvl w:ilvl="4" w:tplc="4878A304">
      <w:numFmt w:val="bullet"/>
      <w:lvlText w:val="•"/>
      <w:lvlJc w:val="left"/>
      <w:pPr>
        <w:ind w:left="4226" w:hanging="360"/>
      </w:pPr>
      <w:rPr>
        <w:rFonts w:hint="default"/>
        <w:lang w:val="it-IT" w:eastAsia="en-US" w:bidi="ar-SA"/>
      </w:rPr>
    </w:lvl>
    <w:lvl w:ilvl="5" w:tplc="52B09484">
      <w:numFmt w:val="bullet"/>
      <w:lvlText w:val="•"/>
      <w:lvlJc w:val="left"/>
      <w:pPr>
        <w:ind w:left="5163" w:hanging="360"/>
      </w:pPr>
      <w:rPr>
        <w:rFonts w:hint="default"/>
        <w:lang w:val="it-IT" w:eastAsia="en-US" w:bidi="ar-SA"/>
      </w:rPr>
    </w:lvl>
    <w:lvl w:ilvl="6" w:tplc="33D25F0C">
      <w:numFmt w:val="bullet"/>
      <w:lvlText w:val="•"/>
      <w:lvlJc w:val="left"/>
      <w:pPr>
        <w:ind w:left="6099" w:hanging="360"/>
      </w:pPr>
      <w:rPr>
        <w:rFonts w:hint="default"/>
        <w:lang w:val="it-IT" w:eastAsia="en-US" w:bidi="ar-SA"/>
      </w:rPr>
    </w:lvl>
    <w:lvl w:ilvl="7" w:tplc="ED8EE47C">
      <w:numFmt w:val="bullet"/>
      <w:lvlText w:val="•"/>
      <w:lvlJc w:val="left"/>
      <w:pPr>
        <w:ind w:left="7036" w:hanging="360"/>
      </w:pPr>
      <w:rPr>
        <w:rFonts w:hint="default"/>
        <w:lang w:val="it-IT" w:eastAsia="en-US" w:bidi="ar-SA"/>
      </w:rPr>
    </w:lvl>
    <w:lvl w:ilvl="8" w:tplc="F1B2F972">
      <w:numFmt w:val="bullet"/>
      <w:lvlText w:val="•"/>
      <w:lvlJc w:val="left"/>
      <w:pPr>
        <w:ind w:left="7973" w:hanging="360"/>
      </w:pPr>
      <w:rPr>
        <w:rFonts w:hint="default"/>
        <w:lang w:val="it-IT" w:eastAsia="en-US" w:bidi="ar-SA"/>
      </w:rPr>
    </w:lvl>
  </w:abstractNum>
  <w:abstractNum w:abstractNumId="27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4E9C73E1"/>
    <w:multiLevelType w:val="hybridMultilevel"/>
    <w:tmpl w:val="BE242402"/>
    <w:lvl w:ilvl="0" w:tplc="C070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ECB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F2D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C7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C272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EE7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5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006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5AB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4"/>
  </w:num>
  <w:num w:numId="9">
    <w:abstractNumId w:val="12"/>
  </w:num>
  <w:num w:numId="10">
    <w:abstractNumId w:val="33"/>
  </w:num>
  <w:num w:numId="11">
    <w:abstractNumId w:val="21"/>
  </w:num>
  <w:num w:numId="12">
    <w:abstractNumId w:val="7"/>
  </w:num>
  <w:num w:numId="13">
    <w:abstractNumId w:val="8"/>
  </w:num>
  <w:num w:numId="14">
    <w:abstractNumId w:val="5"/>
  </w:num>
  <w:num w:numId="15">
    <w:abstractNumId w:val="16"/>
  </w:num>
  <w:num w:numId="16">
    <w:abstractNumId w:val="32"/>
  </w:num>
  <w:num w:numId="17">
    <w:abstractNumId w:val="9"/>
  </w:num>
  <w:num w:numId="18">
    <w:abstractNumId w:val="23"/>
  </w:num>
  <w:num w:numId="19">
    <w:abstractNumId w:val="3"/>
  </w:num>
  <w:num w:numId="20">
    <w:abstractNumId w:val="4"/>
  </w:num>
  <w:num w:numId="21">
    <w:abstractNumId w:val="14"/>
  </w:num>
  <w:num w:numId="22">
    <w:abstractNumId w:val="15"/>
  </w:num>
  <w:num w:numId="23">
    <w:abstractNumId w:val="17"/>
  </w:num>
  <w:num w:numId="24">
    <w:abstractNumId w:val="29"/>
  </w:num>
  <w:num w:numId="25">
    <w:abstractNumId w:val="11"/>
  </w:num>
  <w:num w:numId="26">
    <w:abstractNumId w:val="30"/>
  </w:num>
  <w:num w:numId="27">
    <w:abstractNumId w:val="27"/>
  </w:num>
  <w:num w:numId="28">
    <w:abstractNumId w:val="31"/>
  </w:num>
  <w:num w:numId="29">
    <w:abstractNumId w:val="20"/>
  </w:num>
  <w:num w:numId="30">
    <w:abstractNumId w:val="26"/>
  </w:num>
  <w:num w:numId="31">
    <w:abstractNumId w:val="22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28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06B"/>
    <w:rsid w:val="000012FF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6B4A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64C9"/>
    <w:rsid w:val="00056833"/>
    <w:rsid w:val="00062E4A"/>
    <w:rsid w:val="000670A5"/>
    <w:rsid w:val="0007048C"/>
    <w:rsid w:val="00072224"/>
    <w:rsid w:val="000736AB"/>
    <w:rsid w:val="00074CDD"/>
    <w:rsid w:val="0007706B"/>
    <w:rsid w:val="0008242F"/>
    <w:rsid w:val="00093B8A"/>
    <w:rsid w:val="000A19BA"/>
    <w:rsid w:val="000A2C09"/>
    <w:rsid w:val="000A74CB"/>
    <w:rsid w:val="000B12C5"/>
    <w:rsid w:val="000B480F"/>
    <w:rsid w:val="000B6C44"/>
    <w:rsid w:val="000C0039"/>
    <w:rsid w:val="000C11ED"/>
    <w:rsid w:val="000C2DBB"/>
    <w:rsid w:val="000C385C"/>
    <w:rsid w:val="000C4357"/>
    <w:rsid w:val="000C5B7A"/>
    <w:rsid w:val="000C7368"/>
    <w:rsid w:val="000D1AFB"/>
    <w:rsid w:val="000D5BE5"/>
    <w:rsid w:val="000E1E4D"/>
    <w:rsid w:val="000E246B"/>
    <w:rsid w:val="000E446C"/>
    <w:rsid w:val="000F0CA0"/>
    <w:rsid w:val="000F0DAF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12288"/>
    <w:rsid w:val="00112BBD"/>
    <w:rsid w:val="00114DF5"/>
    <w:rsid w:val="0012335E"/>
    <w:rsid w:val="001260DF"/>
    <w:rsid w:val="00131078"/>
    <w:rsid w:val="00132B57"/>
    <w:rsid w:val="001335C6"/>
    <w:rsid w:val="00133C52"/>
    <w:rsid w:val="00135167"/>
    <w:rsid w:val="001352AB"/>
    <w:rsid w:val="00140B98"/>
    <w:rsid w:val="001422AF"/>
    <w:rsid w:val="001451B9"/>
    <w:rsid w:val="001508F3"/>
    <w:rsid w:val="00154F0E"/>
    <w:rsid w:val="00157BF6"/>
    <w:rsid w:val="00160EA8"/>
    <w:rsid w:val="001622AF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58C3"/>
    <w:rsid w:val="001A5909"/>
    <w:rsid w:val="001A6378"/>
    <w:rsid w:val="001B1257"/>
    <w:rsid w:val="001B1415"/>
    <w:rsid w:val="001B484F"/>
    <w:rsid w:val="001B7378"/>
    <w:rsid w:val="001C0302"/>
    <w:rsid w:val="001C209C"/>
    <w:rsid w:val="001C6C49"/>
    <w:rsid w:val="001D19C5"/>
    <w:rsid w:val="001D4B64"/>
    <w:rsid w:val="001D6B50"/>
    <w:rsid w:val="001D7254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C76"/>
    <w:rsid w:val="00222A56"/>
    <w:rsid w:val="002247FE"/>
    <w:rsid w:val="00225146"/>
    <w:rsid w:val="00226CB3"/>
    <w:rsid w:val="0023285D"/>
    <w:rsid w:val="00240337"/>
    <w:rsid w:val="0024391D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13C0"/>
    <w:rsid w:val="002B206B"/>
    <w:rsid w:val="002B3171"/>
    <w:rsid w:val="002B684C"/>
    <w:rsid w:val="002C1C92"/>
    <w:rsid w:val="002C1E86"/>
    <w:rsid w:val="002D472B"/>
    <w:rsid w:val="002D473A"/>
    <w:rsid w:val="002D4CE9"/>
    <w:rsid w:val="002D786D"/>
    <w:rsid w:val="002E1891"/>
    <w:rsid w:val="002E1DEB"/>
    <w:rsid w:val="002E5DB6"/>
    <w:rsid w:val="002F42FF"/>
    <w:rsid w:val="002F49B3"/>
    <w:rsid w:val="002F66C4"/>
    <w:rsid w:val="00300F45"/>
    <w:rsid w:val="00304B62"/>
    <w:rsid w:val="0030701D"/>
    <w:rsid w:val="00326277"/>
    <w:rsid w:val="00336F0F"/>
    <w:rsid w:val="00344731"/>
    <w:rsid w:val="0034552C"/>
    <w:rsid w:val="003469AB"/>
    <w:rsid w:val="00347262"/>
    <w:rsid w:val="00351652"/>
    <w:rsid w:val="00351867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0BFC"/>
    <w:rsid w:val="003A1779"/>
    <w:rsid w:val="003A433E"/>
    <w:rsid w:val="003A5D3A"/>
    <w:rsid w:val="003B79E2"/>
    <w:rsid w:val="003C0DE3"/>
    <w:rsid w:val="003C5971"/>
    <w:rsid w:val="003C60F6"/>
    <w:rsid w:val="003C7A75"/>
    <w:rsid w:val="003D3743"/>
    <w:rsid w:val="003D4352"/>
    <w:rsid w:val="003E18F4"/>
    <w:rsid w:val="003E2DA4"/>
    <w:rsid w:val="003E2E35"/>
    <w:rsid w:val="003E5C47"/>
    <w:rsid w:val="003F2D21"/>
    <w:rsid w:val="003F5439"/>
    <w:rsid w:val="00406FED"/>
    <w:rsid w:val="004076E9"/>
    <w:rsid w:val="00414813"/>
    <w:rsid w:val="00416DC1"/>
    <w:rsid w:val="004208C7"/>
    <w:rsid w:val="0042568D"/>
    <w:rsid w:val="00430C48"/>
    <w:rsid w:val="00433881"/>
    <w:rsid w:val="00433CB5"/>
    <w:rsid w:val="00435CFB"/>
    <w:rsid w:val="00436EDD"/>
    <w:rsid w:val="0044224C"/>
    <w:rsid w:val="00443639"/>
    <w:rsid w:val="00446355"/>
    <w:rsid w:val="0044774A"/>
    <w:rsid w:val="004563DD"/>
    <w:rsid w:val="00462440"/>
    <w:rsid w:val="004652D3"/>
    <w:rsid w:val="004657B2"/>
    <w:rsid w:val="004722C2"/>
    <w:rsid w:val="00473A05"/>
    <w:rsid w:val="00484411"/>
    <w:rsid w:val="00484CE2"/>
    <w:rsid w:val="00485D17"/>
    <w:rsid w:val="004914CB"/>
    <w:rsid w:val="00495A93"/>
    <w:rsid w:val="00497369"/>
    <w:rsid w:val="004A5D71"/>
    <w:rsid w:val="004A786E"/>
    <w:rsid w:val="004B09C3"/>
    <w:rsid w:val="004B5569"/>
    <w:rsid w:val="004B62EF"/>
    <w:rsid w:val="004C01A7"/>
    <w:rsid w:val="004C65FE"/>
    <w:rsid w:val="004D18E3"/>
    <w:rsid w:val="004D1C0F"/>
    <w:rsid w:val="004D539A"/>
    <w:rsid w:val="004E105E"/>
    <w:rsid w:val="004E6955"/>
    <w:rsid w:val="004F7A83"/>
    <w:rsid w:val="00503E38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43DF4"/>
    <w:rsid w:val="00547C3A"/>
    <w:rsid w:val="00551462"/>
    <w:rsid w:val="005528BF"/>
    <w:rsid w:val="005540B3"/>
    <w:rsid w:val="0055517D"/>
    <w:rsid w:val="00557E4E"/>
    <w:rsid w:val="005603E9"/>
    <w:rsid w:val="00560F4E"/>
    <w:rsid w:val="00561EFF"/>
    <w:rsid w:val="00565200"/>
    <w:rsid w:val="00566D97"/>
    <w:rsid w:val="005673AC"/>
    <w:rsid w:val="00567DE5"/>
    <w:rsid w:val="00567E59"/>
    <w:rsid w:val="005742C3"/>
    <w:rsid w:val="00576F0F"/>
    <w:rsid w:val="00583A1F"/>
    <w:rsid w:val="005841CD"/>
    <w:rsid w:val="00585647"/>
    <w:rsid w:val="00585A3D"/>
    <w:rsid w:val="00585C3D"/>
    <w:rsid w:val="00591CC1"/>
    <w:rsid w:val="005A4B10"/>
    <w:rsid w:val="005A5AB6"/>
    <w:rsid w:val="005A7F30"/>
    <w:rsid w:val="005B65B5"/>
    <w:rsid w:val="005B79CE"/>
    <w:rsid w:val="005C77DE"/>
    <w:rsid w:val="005D742D"/>
    <w:rsid w:val="005E0503"/>
    <w:rsid w:val="005E12B3"/>
    <w:rsid w:val="005E1624"/>
    <w:rsid w:val="005E1D00"/>
    <w:rsid w:val="005E1E0C"/>
    <w:rsid w:val="005E2288"/>
    <w:rsid w:val="005E387E"/>
    <w:rsid w:val="005E53CE"/>
    <w:rsid w:val="005E721D"/>
    <w:rsid w:val="005F5051"/>
    <w:rsid w:val="005F72D5"/>
    <w:rsid w:val="006008A3"/>
    <w:rsid w:val="00604D3F"/>
    <w:rsid w:val="00605CA8"/>
    <w:rsid w:val="00605DE5"/>
    <w:rsid w:val="00606B2E"/>
    <w:rsid w:val="00607877"/>
    <w:rsid w:val="006105EA"/>
    <w:rsid w:val="00613E0F"/>
    <w:rsid w:val="006149C4"/>
    <w:rsid w:val="006167AA"/>
    <w:rsid w:val="0062260B"/>
    <w:rsid w:val="0062483F"/>
    <w:rsid w:val="00632BF9"/>
    <w:rsid w:val="00632F5C"/>
    <w:rsid w:val="00635CBB"/>
    <w:rsid w:val="006378DA"/>
    <w:rsid w:val="00637EE7"/>
    <w:rsid w:val="00647912"/>
    <w:rsid w:val="0065050C"/>
    <w:rsid w:val="0065467C"/>
    <w:rsid w:val="00660340"/>
    <w:rsid w:val="0066271B"/>
    <w:rsid w:val="00663BD8"/>
    <w:rsid w:val="006648CD"/>
    <w:rsid w:val="0067471F"/>
    <w:rsid w:val="00674BB2"/>
    <w:rsid w:val="006759A4"/>
    <w:rsid w:val="006761FD"/>
    <w:rsid w:val="0067699A"/>
    <w:rsid w:val="0068062A"/>
    <w:rsid w:val="006807C6"/>
    <w:rsid w:val="00683118"/>
    <w:rsid w:val="00685524"/>
    <w:rsid w:val="00691032"/>
    <w:rsid w:val="00692070"/>
    <w:rsid w:val="006A0432"/>
    <w:rsid w:val="006A149B"/>
    <w:rsid w:val="006A73FD"/>
    <w:rsid w:val="006B0653"/>
    <w:rsid w:val="006B162F"/>
    <w:rsid w:val="006B2F2A"/>
    <w:rsid w:val="006B7D8C"/>
    <w:rsid w:val="006B7FC2"/>
    <w:rsid w:val="006C0DCD"/>
    <w:rsid w:val="006C1D43"/>
    <w:rsid w:val="006C1E40"/>
    <w:rsid w:val="006C761E"/>
    <w:rsid w:val="006D04D6"/>
    <w:rsid w:val="006D260D"/>
    <w:rsid w:val="006D415B"/>
    <w:rsid w:val="006D4AC3"/>
    <w:rsid w:val="006E010C"/>
    <w:rsid w:val="006E0673"/>
    <w:rsid w:val="006E33D9"/>
    <w:rsid w:val="006E4E92"/>
    <w:rsid w:val="006E5F87"/>
    <w:rsid w:val="006F05B1"/>
    <w:rsid w:val="007018B7"/>
    <w:rsid w:val="00705188"/>
    <w:rsid w:val="00706853"/>
    <w:rsid w:val="00706DD4"/>
    <w:rsid w:val="00710D1C"/>
    <w:rsid w:val="00717756"/>
    <w:rsid w:val="0072210B"/>
    <w:rsid w:val="0072474A"/>
    <w:rsid w:val="00725408"/>
    <w:rsid w:val="00725C14"/>
    <w:rsid w:val="0072785A"/>
    <w:rsid w:val="00731440"/>
    <w:rsid w:val="00733D1B"/>
    <w:rsid w:val="00740439"/>
    <w:rsid w:val="00740888"/>
    <w:rsid w:val="00743857"/>
    <w:rsid w:val="007456E6"/>
    <w:rsid w:val="00747847"/>
    <w:rsid w:val="00750EBA"/>
    <w:rsid w:val="00754BC2"/>
    <w:rsid w:val="0076314A"/>
    <w:rsid w:val="0076508D"/>
    <w:rsid w:val="007676DE"/>
    <w:rsid w:val="00770331"/>
    <w:rsid w:val="00772936"/>
    <w:rsid w:val="00774239"/>
    <w:rsid w:val="00775397"/>
    <w:rsid w:val="0077662D"/>
    <w:rsid w:val="00777992"/>
    <w:rsid w:val="0079013C"/>
    <w:rsid w:val="007927F5"/>
    <w:rsid w:val="00796D2C"/>
    <w:rsid w:val="007A3EDB"/>
    <w:rsid w:val="007B4259"/>
    <w:rsid w:val="007B4C06"/>
    <w:rsid w:val="007B59D8"/>
    <w:rsid w:val="007C09AC"/>
    <w:rsid w:val="007C4C5B"/>
    <w:rsid w:val="007D3843"/>
    <w:rsid w:val="007D74F4"/>
    <w:rsid w:val="007D7C11"/>
    <w:rsid w:val="007E040F"/>
    <w:rsid w:val="007E0636"/>
    <w:rsid w:val="007E2352"/>
    <w:rsid w:val="007E6F99"/>
    <w:rsid w:val="007F17F0"/>
    <w:rsid w:val="007F24B6"/>
    <w:rsid w:val="007F5DF0"/>
    <w:rsid w:val="007F6DF6"/>
    <w:rsid w:val="00801BA6"/>
    <w:rsid w:val="0080357A"/>
    <w:rsid w:val="0080419C"/>
    <w:rsid w:val="00811416"/>
    <w:rsid w:val="00815D29"/>
    <w:rsid w:val="00821496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E5A"/>
    <w:rsid w:val="008805AA"/>
    <w:rsid w:val="00881E62"/>
    <w:rsid w:val="00883FF4"/>
    <w:rsid w:val="00894D01"/>
    <w:rsid w:val="008976D9"/>
    <w:rsid w:val="00897BDF"/>
    <w:rsid w:val="008A1E97"/>
    <w:rsid w:val="008A25A6"/>
    <w:rsid w:val="008A7673"/>
    <w:rsid w:val="008B0A0B"/>
    <w:rsid w:val="008B1FC8"/>
    <w:rsid w:val="008B37FD"/>
    <w:rsid w:val="008B6767"/>
    <w:rsid w:val="008B67E9"/>
    <w:rsid w:val="008C0440"/>
    <w:rsid w:val="008C1400"/>
    <w:rsid w:val="008D1317"/>
    <w:rsid w:val="008E0DE5"/>
    <w:rsid w:val="008E7578"/>
    <w:rsid w:val="008F28B1"/>
    <w:rsid w:val="008F3CD8"/>
    <w:rsid w:val="008F7B5F"/>
    <w:rsid w:val="0090455C"/>
    <w:rsid w:val="00906BD1"/>
    <w:rsid w:val="009105E1"/>
    <w:rsid w:val="0091078D"/>
    <w:rsid w:val="0091793A"/>
    <w:rsid w:val="00923596"/>
    <w:rsid w:val="009246DD"/>
    <w:rsid w:val="0093431C"/>
    <w:rsid w:val="0093565D"/>
    <w:rsid w:val="00940667"/>
    <w:rsid w:val="00941128"/>
    <w:rsid w:val="0094173F"/>
    <w:rsid w:val="0094182D"/>
    <w:rsid w:val="00942D93"/>
    <w:rsid w:val="009454DE"/>
    <w:rsid w:val="00947939"/>
    <w:rsid w:val="00955B20"/>
    <w:rsid w:val="00956EC5"/>
    <w:rsid w:val="00964DE6"/>
    <w:rsid w:val="00964F4A"/>
    <w:rsid w:val="00971485"/>
    <w:rsid w:val="0097360E"/>
    <w:rsid w:val="00980B3C"/>
    <w:rsid w:val="009839EC"/>
    <w:rsid w:val="0098483C"/>
    <w:rsid w:val="00986B21"/>
    <w:rsid w:val="00990253"/>
    <w:rsid w:val="00990DB4"/>
    <w:rsid w:val="009944D6"/>
    <w:rsid w:val="009958CB"/>
    <w:rsid w:val="00997C40"/>
    <w:rsid w:val="009A0D66"/>
    <w:rsid w:val="009B2F7D"/>
    <w:rsid w:val="009B31B2"/>
    <w:rsid w:val="009B3956"/>
    <w:rsid w:val="009C54FA"/>
    <w:rsid w:val="009C723F"/>
    <w:rsid w:val="009D0487"/>
    <w:rsid w:val="009D102B"/>
    <w:rsid w:val="009D1FFB"/>
    <w:rsid w:val="009D21BE"/>
    <w:rsid w:val="009D22EB"/>
    <w:rsid w:val="009D2CF7"/>
    <w:rsid w:val="009D3D13"/>
    <w:rsid w:val="009D42CC"/>
    <w:rsid w:val="009D7632"/>
    <w:rsid w:val="009E384E"/>
    <w:rsid w:val="009F0ED6"/>
    <w:rsid w:val="009F477B"/>
    <w:rsid w:val="00A023CC"/>
    <w:rsid w:val="00A10524"/>
    <w:rsid w:val="00A11AC5"/>
    <w:rsid w:val="00A11DB1"/>
    <w:rsid w:val="00A13318"/>
    <w:rsid w:val="00A15AF4"/>
    <w:rsid w:val="00A174A1"/>
    <w:rsid w:val="00A20A7A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733"/>
    <w:rsid w:val="00A47AA5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9FA"/>
    <w:rsid w:val="00A90F34"/>
    <w:rsid w:val="00A91C14"/>
    <w:rsid w:val="00A930E7"/>
    <w:rsid w:val="00A94E66"/>
    <w:rsid w:val="00AA2FA2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B00B0E"/>
    <w:rsid w:val="00B00E23"/>
    <w:rsid w:val="00B037E8"/>
    <w:rsid w:val="00B03CC7"/>
    <w:rsid w:val="00B03CC9"/>
    <w:rsid w:val="00B05C53"/>
    <w:rsid w:val="00B122F3"/>
    <w:rsid w:val="00B2311E"/>
    <w:rsid w:val="00B23FD6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2B8B"/>
    <w:rsid w:val="00B833F2"/>
    <w:rsid w:val="00B87A3D"/>
    <w:rsid w:val="00B90CAE"/>
    <w:rsid w:val="00B92B95"/>
    <w:rsid w:val="00BA532D"/>
    <w:rsid w:val="00BA6212"/>
    <w:rsid w:val="00BA6627"/>
    <w:rsid w:val="00BA6BB5"/>
    <w:rsid w:val="00BB0CD6"/>
    <w:rsid w:val="00BB1BF6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BED"/>
    <w:rsid w:val="00C05548"/>
    <w:rsid w:val="00C07031"/>
    <w:rsid w:val="00C0754E"/>
    <w:rsid w:val="00C07B27"/>
    <w:rsid w:val="00C07DDD"/>
    <w:rsid w:val="00C20594"/>
    <w:rsid w:val="00C231BE"/>
    <w:rsid w:val="00C243CD"/>
    <w:rsid w:val="00C24770"/>
    <w:rsid w:val="00C33D57"/>
    <w:rsid w:val="00C3593E"/>
    <w:rsid w:val="00C3692A"/>
    <w:rsid w:val="00C410EF"/>
    <w:rsid w:val="00C47403"/>
    <w:rsid w:val="00C5200F"/>
    <w:rsid w:val="00C5300F"/>
    <w:rsid w:val="00C53E2D"/>
    <w:rsid w:val="00C55600"/>
    <w:rsid w:val="00C56550"/>
    <w:rsid w:val="00C572D7"/>
    <w:rsid w:val="00C61D88"/>
    <w:rsid w:val="00C66D2E"/>
    <w:rsid w:val="00C678B4"/>
    <w:rsid w:val="00C728F6"/>
    <w:rsid w:val="00C85681"/>
    <w:rsid w:val="00C9066B"/>
    <w:rsid w:val="00C925E4"/>
    <w:rsid w:val="00CA7616"/>
    <w:rsid w:val="00CB2568"/>
    <w:rsid w:val="00CB5774"/>
    <w:rsid w:val="00CB5D21"/>
    <w:rsid w:val="00CC066E"/>
    <w:rsid w:val="00CC0C95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518D"/>
    <w:rsid w:val="00D1714E"/>
    <w:rsid w:val="00D237CA"/>
    <w:rsid w:val="00D23FCF"/>
    <w:rsid w:val="00D24891"/>
    <w:rsid w:val="00D259D5"/>
    <w:rsid w:val="00D25E0F"/>
    <w:rsid w:val="00D26444"/>
    <w:rsid w:val="00D3076B"/>
    <w:rsid w:val="00D3615C"/>
    <w:rsid w:val="00D4191E"/>
    <w:rsid w:val="00D47923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72EEE"/>
    <w:rsid w:val="00D81C29"/>
    <w:rsid w:val="00D82D6E"/>
    <w:rsid w:val="00D832A9"/>
    <w:rsid w:val="00D91878"/>
    <w:rsid w:val="00D920A3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03ED"/>
    <w:rsid w:val="00DD1F91"/>
    <w:rsid w:val="00DD463E"/>
    <w:rsid w:val="00DD704B"/>
    <w:rsid w:val="00DE0AB9"/>
    <w:rsid w:val="00DE2294"/>
    <w:rsid w:val="00DE4ED7"/>
    <w:rsid w:val="00DE791F"/>
    <w:rsid w:val="00DF0084"/>
    <w:rsid w:val="00DF583F"/>
    <w:rsid w:val="00DF7B0B"/>
    <w:rsid w:val="00DF7E8D"/>
    <w:rsid w:val="00E0597F"/>
    <w:rsid w:val="00E06895"/>
    <w:rsid w:val="00E0713E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F8E"/>
    <w:rsid w:val="00E73B87"/>
    <w:rsid w:val="00E74814"/>
    <w:rsid w:val="00E7672F"/>
    <w:rsid w:val="00E872D0"/>
    <w:rsid w:val="00E97626"/>
    <w:rsid w:val="00EA0230"/>
    <w:rsid w:val="00EA28E1"/>
    <w:rsid w:val="00EA2DCA"/>
    <w:rsid w:val="00EA358E"/>
    <w:rsid w:val="00EA39BB"/>
    <w:rsid w:val="00EA50F6"/>
    <w:rsid w:val="00EA6DAB"/>
    <w:rsid w:val="00EB0B8B"/>
    <w:rsid w:val="00EB2A39"/>
    <w:rsid w:val="00EB52E0"/>
    <w:rsid w:val="00EC0FA4"/>
    <w:rsid w:val="00EC303F"/>
    <w:rsid w:val="00EC3183"/>
    <w:rsid w:val="00ED03F7"/>
    <w:rsid w:val="00ED1016"/>
    <w:rsid w:val="00ED5317"/>
    <w:rsid w:val="00ED65F7"/>
    <w:rsid w:val="00EE2CF3"/>
    <w:rsid w:val="00EF30AB"/>
    <w:rsid w:val="00EF617D"/>
    <w:rsid w:val="00F04C4F"/>
    <w:rsid w:val="00F071ED"/>
    <w:rsid w:val="00F07F9B"/>
    <w:rsid w:val="00F1445C"/>
    <w:rsid w:val="00F164C7"/>
    <w:rsid w:val="00F2100B"/>
    <w:rsid w:val="00F21F17"/>
    <w:rsid w:val="00F25D50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133D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566D97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://www.isisvaldarno.edu.it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A0087F-9833-4045-8410-905D494C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Amministrazione1</cp:lastModifiedBy>
  <cp:revision>2</cp:revision>
  <cp:lastPrinted>2020-02-24T13:03:00Z</cp:lastPrinted>
  <dcterms:created xsi:type="dcterms:W3CDTF">2026-07-16T12:36:00Z</dcterms:created>
  <dcterms:modified xsi:type="dcterms:W3CDTF">2026-07-16T12:36:00Z</dcterms:modified>
</cp:coreProperties>
</file>